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4B5A5" w14:textId="77777777" w:rsidR="00874C0F" w:rsidRPr="00747E70" w:rsidRDefault="00874C0F">
      <w:pPr>
        <w:spacing w:after="0" w:line="240" w:lineRule="auto"/>
        <w:rPr>
          <w:rFonts w:cs="Calibri"/>
          <w:b/>
          <w:bCs/>
        </w:rPr>
      </w:pPr>
    </w:p>
    <w:p w14:paraId="56B5EFB9" w14:textId="77777777" w:rsidR="00F15B2E" w:rsidRDefault="00F15B2E" w:rsidP="00F15B2E">
      <w:pPr>
        <w:suppressAutoHyphens/>
        <w:jc w:val="center"/>
        <w:rPr>
          <w:rFonts w:ascii="Tahoma" w:hAnsi="Tahoma" w:cs="Tahoma"/>
          <w:bCs/>
          <w:kern w:val="28"/>
          <w:sz w:val="18"/>
          <w:szCs w:val="18"/>
        </w:rPr>
      </w:pPr>
    </w:p>
    <w:p w14:paraId="341CA05F" w14:textId="5F8A4640" w:rsidR="00F15B2E" w:rsidRPr="00F15B2E" w:rsidRDefault="00F15B2E" w:rsidP="00F15B2E">
      <w:pPr>
        <w:suppressAutoHyphens/>
        <w:jc w:val="center"/>
        <w:rPr>
          <w:rFonts w:ascii="Tahoma" w:hAnsi="Tahoma" w:cs="Tahoma"/>
          <w:bCs/>
          <w:kern w:val="28"/>
          <w:sz w:val="18"/>
          <w:szCs w:val="18"/>
        </w:rPr>
      </w:pPr>
      <w:r w:rsidRPr="00F15B2E">
        <w:rPr>
          <w:rFonts w:ascii="Tahoma" w:hAnsi="Tahoma" w:cs="Tahoma"/>
          <w:bCs/>
          <w:kern w:val="28"/>
          <w:sz w:val="18"/>
          <w:szCs w:val="18"/>
        </w:rPr>
        <w:t>Wykaz osób skierowanych przez Wykonawcę do realizacji zamówienia</w:t>
      </w:r>
    </w:p>
    <w:p w14:paraId="18153145" w14:textId="77777777" w:rsidR="00EB6FFB" w:rsidRPr="00747E70" w:rsidRDefault="00EB6FFB" w:rsidP="000D0B3C">
      <w:pPr>
        <w:spacing w:after="0" w:line="240" w:lineRule="auto"/>
        <w:jc w:val="both"/>
        <w:rPr>
          <w:rFonts w:cs="Calibri"/>
        </w:rPr>
      </w:pPr>
    </w:p>
    <w:p w14:paraId="3B05BD66" w14:textId="1CFCB939" w:rsidR="00F15B2E" w:rsidRDefault="003D6EC1" w:rsidP="00D910FC">
      <w:pPr>
        <w:spacing w:after="0" w:line="360" w:lineRule="auto"/>
        <w:rPr>
          <w:rFonts w:cs="Calibri"/>
        </w:rPr>
      </w:pPr>
      <w:r w:rsidRPr="00747E70">
        <w:rPr>
          <w:rFonts w:cs="Calibri"/>
        </w:rPr>
        <w:t>Dotyczy</w:t>
      </w:r>
      <w:r w:rsidR="00D910FC">
        <w:rPr>
          <w:rFonts w:cs="Calibri"/>
        </w:rPr>
        <w:t xml:space="preserve">: </w:t>
      </w:r>
      <w:r w:rsidR="00716DCD" w:rsidRPr="00716DCD">
        <w:rPr>
          <w:rFonts w:cs="Calibri"/>
        </w:rPr>
        <w:t>Budowa studni głębinowej na ujęciu wody w miejscowości Godzisław I etap - Prace hydrogeologiczne</w:t>
      </w:r>
      <w:r w:rsidR="00716DCD">
        <w:rPr>
          <w:rFonts w:cs="Calibri"/>
        </w:rPr>
        <w:t>.</w:t>
      </w:r>
    </w:p>
    <w:p w14:paraId="7B4032DC" w14:textId="77777777" w:rsidR="00716DCD" w:rsidRPr="00D910FC" w:rsidRDefault="00716DCD" w:rsidP="00D910FC">
      <w:pPr>
        <w:spacing w:after="0" w:line="360" w:lineRule="auto"/>
        <w:rPr>
          <w:rFonts w:cs="Calibri"/>
        </w:rPr>
      </w:pPr>
    </w:p>
    <w:p w14:paraId="681684F4" w14:textId="77777777" w:rsidR="00F15B2E" w:rsidRDefault="00F15B2E" w:rsidP="00F15B2E">
      <w:pPr>
        <w:suppressAutoHyphens/>
        <w:spacing w:after="0" w:line="240" w:lineRule="auto"/>
        <w:ind w:left="4320" w:right="-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Przedsiębiorstwo Wodociągów </w:t>
      </w:r>
      <w:r>
        <w:rPr>
          <w:rFonts w:ascii="Tahoma" w:hAnsi="Tahoma" w:cs="Tahoma"/>
          <w:b/>
          <w:bCs/>
          <w:sz w:val="18"/>
          <w:szCs w:val="18"/>
        </w:rPr>
        <w:br/>
        <w:t>i Kanalizacji sp. z o.o.</w:t>
      </w:r>
    </w:p>
    <w:p w14:paraId="42F77C14" w14:textId="77777777" w:rsidR="00F15B2E" w:rsidRDefault="00F15B2E" w:rsidP="00F15B2E">
      <w:pPr>
        <w:suppressAutoHyphens/>
        <w:spacing w:after="0" w:line="240" w:lineRule="auto"/>
        <w:ind w:left="4320" w:right="-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ul. Bugno 2</w:t>
      </w:r>
    </w:p>
    <w:p w14:paraId="2B5FD346" w14:textId="77777777" w:rsidR="00F15B2E" w:rsidRDefault="00F15B2E" w:rsidP="00F15B2E">
      <w:pPr>
        <w:suppressAutoHyphens/>
        <w:spacing w:after="0" w:line="240" w:lineRule="auto"/>
        <w:ind w:left="4320" w:right="-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78-400 Szczecinek</w:t>
      </w:r>
    </w:p>
    <w:p w14:paraId="1638ED43" w14:textId="77777777" w:rsidR="00F15B2E" w:rsidRDefault="00F15B2E" w:rsidP="00F15B2E">
      <w:pPr>
        <w:suppressAutoHyphens/>
        <w:ind w:left="4320" w:right="-283"/>
        <w:rPr>
          <w:rFonts w:ascii="Tahoma" w:hAnsi="Tahoma" w:cs="Tahoma"/>
          <w:b/>
          <w:bCs/>
          <w:sz w:val="18"/>
          <w:szCs w:val="18"/>
        </w:rPr>
      </w:pP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"/>
        <w:gridCol w:w="2183"/>
        <w:gridCol w:w="2805"/>
        <w:gridCol w:w="1953"/>
        <w:gridCol w:w="2192"/>
      </w:tblGrid>
      <w:tr w:rsidR="00F15B2E" w14:paraId="7012B31E" w14:textId="4BED845B" w:rsidTr="00D910FC">
        <w:trPr>
          <w:trHeight w:val="1404"/>
          <w:jc w:val="center"/>
        </w:trPr>
        <w:tc>
          <w:tcPr>
            <w:tcW w:w="394" w:type="dxa"/>
            <w:noWrap/>
            <w:vAlign w:val="center"/>
            <w:hideMark/>
          </w:tcPr>
          <w:p w14:paraId="20F2EC19" w14:textId="77777777" w:rsidR="00F15B2E" w:rsidRDefault="00F15B2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83" w:type="dxa"/>
            <w:vAlign w:val="center"/>
            <w:hideMark/>
          </w:tcPr>
          <w:p w14:paraId="22583CDF" w14:textId="77777777" w:rsidR="00F15B2E" w:rsidRDefault="00F15B2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805" w:type="dxa"/>
            <w:vAlign w:val="center"/>
            <w:hideMark/>
          </w:tcPr>
          <w:p w14:paraId="2E23FCEC" w14:textId="77777777" w:rsidR="00F15B2E" w:rsidRDefault="00F15B2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Kwalifikacje zawodowe, uprawnienia</w:t>
            </w:r>
          </w:p>
        </w:tc>
        <w:tc>
          <w:tcPr>
            <w:tcW w:w="1953" w:type="dxa"/>
            <w:vAlign w:val="center"/>
            <w:hideMark/>
          </w:tcPr>
          <w:p w14:paraId="35AAAF45" w14:textId="77777777" w:rsidR="00F15B2E" w:rsidRDefault="00F15B2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Zakres wykonywanych czynności, przy realizacji zamówienia</w:t>
            </w:r>
          </w:p>
        </w:tc>
        <w:tc>
          <w:tcPr>
            <w:tcW w:w="2192" w:type="dxa"/>
          </w:tcPr>
          <w:p w14:paraId="3F00D7EC" w14:textId="77777777" w:rsidR="00F15B2E" w:rsidRDefault="00F15B2E" w:rsidP="00F15B2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  <w:p w14:paraId="3F8BD0A1" w14:textId="71CF7678" w:rsidR="00F15B2E" w:rsidRPr="00F15B2E" w:rsidRDefault="00F15B2E" w:rsidP="00F15B2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5B2E">
              <w:rPr>
                <w:rFonts w:ascii="Tahoma" w:hAnsi="Tahoma" w:cs="Tahoma"/>
                <w:color w:val="000000"/>
                <w:sz w:val="18"/>
                <w:szCs w:val="18"/>
              </w:rPr>
              <w:t>Podstawa dysponowania osobami*</w:t>
            </w:r>
          </w:p>
          <w:p w14:paraId="71FB704C" w14:textId="77777777" w:rsidR="00F15B2E" w:rsidRDefault="00F15B2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F15B2E" w14:paraId="55040E79" w14:textId="560FFA43" w:rsidTr="00D910FC">
        <w:trPr>
          <w:trHeight w:val="3226"/>
          <w:jc w:val="center"/>
        </w:trPr>
        <w:tc>
          <w:tcPr>
            <w:tcW w:w="394" w:type="dxa"/>
            <w:noWrap/>
            <w:vAlign w:val="center"/>
            <w:hideMark/>
          </w:tcPr>
          <w:p w14:paraId="186E89ED" w14:textId="77777777" w:rsidR="00F15B2E" w:rsidRDefault="00F15B2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83" w:type="dxa"/>
            <w:noWrap/>
            <w:vAlign w:val="bottom"/>
            <w:hideMark/>
          </w:tcPr>
          <w:p w14:paraId="63ADFEAB" w14:textId="77777777" w:rsidR="00F15B2E" w:rsidRDefault="00F15B2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noWrap/>
            <w:hideMark/>
          </w:tcPr>
          <w:p w14:paraId="2FE8B2B7" w14:textId="44B38A87" w:rsidR="00716DCD" w:rsidRDefault="00D910FC" w:rsidP="00F15B2E">
            <w:pPr>
              <w:jc w:val="both"/>
              <w:rPr>
                <w:sz w:val="16"/>
                <w:szCs w:val="16"/>
              </w:rPr>
            </w:pPr>
            <w:r w:rsidRPr="00D910FC">
              <w:rPr>
                <w:sz w:val="16"/>
                <w:szCs w:val="16"/>
              </w:rPr>
              <w:t xml:space="preserve">uprawnienia </w:t>
            </w:r>
            <w:r w:rsidR="00716DCD" w:rsidRPr="00716DCD">
              <w:rPr>
                <w:sz w:val="16"/>
                <w:szCs w:val="16"/>
              </w:rPr>
              <w:t xml:space="preserve">Urzędu Górniczego umożliwiające </w:t>
            </w:r>
            <w:r w:rsidR="00DB40BB">
              <w:rPr>
                <w:sz w:val="16"/>
                <w:szCs w:val="16"/>
              </w:rPr>
              <w:t>kierowanie</w:t>
            </w:r>
            <w:r w:rsidR="00716DCD" w:rsidRPr="00716DCD">
              <w:rPr>
                <w:sz w:val="16"/>
                <w:szCs w:val="16"/>
              </w:rPr>
              <w:t xml:space="preserve"> prac</w:t>
            </w:r>
            <w:r w:rsidR="00DB40BB">
              <w:rPr>
                <w:sz w:val="16"/>
                <w:szCs w:val="16"/>
              </w:rPr>
              <w:t>ami</w:t>
            </w:r>
            <w:r w:rsidR="00716DCD" w:rsidRPr="00716DCD">
              <w:rPr>
                <w:sz w:val="16"/>
                <w:szCs w:val="16"/>
              </w:rPr>
              <w:t xml:space="preserve"> hydrogeologiczny</w:t>
            </w:r>
            <w:r w:rsidR="00DB40BB">
              <w:rPr>
                <w:sz w:val="16"/>
                <w:szCs w:val="16"/>
              </w:rPr>
              <w:t>mi</w:t>
            </w:r>
            <w:r w:rsidR="00716DCD" w:rsidRPr="00716DCD">
              <w:rPr>
                <w:sz w:val="16"/>
                <w:szCs w:val="16"/>
              </w:rPr>
              <w:t xml:space="preserve"> powyżej 100 m, z co najmniej 5 letnim doświadczeniem zawodowym w kierowaniu robotami wiertniczymi</w:t>
            </w:r>
          </w:p>
          <w:p w14:paraId="070C5BF9" w14:textId="7AC9EF27" w:rsidR="00F15B2E" w:rsidRPr="00D910FC" w:rsidRDefault="00F15B2E" w:rsidP="00F15B2E">
            <w:pPr>
              <w:jc w:val="both"/>
              <w:rPr>
                <w:sz w:val="16"/>
                <w:szCs w:val="16"/>
              </w:rPr>
            </w:pPr>
            <w:r w:rsidRPr="00D910FC">
              <w:rPr>
                <w:sz w:val="16"/>
                <w:szCs w:val="16"/>
              </w:rPr>
              <w:t>-</w:t>
            </w:r>
            <w:r w:rsidR="00D910FC">
              <w:rPr>
                <w:sz w:val="16"/>
                <w:szCs w:val="16"/>
              </w:rPr>
              <w:t xml:space="preserve"> </w:t>
            </w:r>
            <w:r w:rsidRPr="00D910FC">
              <w:rPr>
                <w:sz w:val="16"/>
                <w:szCs w:val="16"/>
              </w:rPr>
              <w:t xml:space="preserve">nr uprawnień ..................................., </w:t>
            </w:r>
          </w:p>
          <w:p w14:paraId="003116D5" w14:textId="77777777" w:rsidR="00F15B2E" w:rsidRPr="00D910FC" w:rsidRDefault="00F15B2E" w:rsidP="00F15B2E">
            <w:pPr>
              <w:jc w:val="both"/>
              <w:rPr>
                <w:sz w:val="16"/>
                <w:szCs w:val="16"/>
              </w:rPr>
            </w:pPr>
            <w:r w:rsidRPr="00D910FC">
              <w:rPr>
                <w:sz w:val="16"/>
                <w:szCs w:val="16"/>
              </w:rPr>
              <w:t xml:space="preserve">-   doświadczenie zawodowe ............. lat, </w:t>
            </w:r>
          </w:p>
          <w:p w14:paraId="250FE174" w14:textId="273D9CF9" w:rsidR="00F15B2E" w:rsidRDefault="00F15B2E" w:rsidP="00F15B2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10FC">
              <w:rPr>
                <w:sz w:val="16"/>
                <w:szCs w:val="16"/>
              </w:rPr>
              <w:t>-   wykształcenie ...............................</w:t>
            </w:r>
          </w:p>
        </w:tc>
        <w:tc>
          <w:tcPr>
            <w:tcW w:w="1953" w:type="dxa"/>
            <w:noWrap/>
            <w:vAlign w:val="bottom"/>
          </w:tcPr>
          <w:p w14:paraId="6446C389" w14:textId="77777777" w:rsidR="00F15B2E" w:rsidRPr="00F15B2E" w:rsidRDefault="00F15B2E" w:rsidP="00F15B2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09C83A30" w14:textId="77777777" w:rsidR="00F15B2E" w:rsidRPr="00F15B2E" w:rsidRDefault="00F15B2E" w:rsidP="00F15B2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5F76360A" w14:textId="77777777" w:rsidR="00F15B2E" w:rsidRDefault="00F15B2E" w:rsidP="00716DC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192" w:type="dxa"/>
          </w:tcPr>
          <w:p w14:paraId="3E00B07C" w14:textId="77777777" w:rsidR="00F15B2E" w:rsidRDefault="00F15B2E" w:rsidP="00F15B2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5F0207B4" w14:textId="77777777" w:rsidR="00F15B2E" w:rsidRPr="00BC7D3B" w:rsidRDefault="00F15B2E" w:rsidP="00F15B2E">
      <w:pPr>
        <w:jc w:val="both"/>
        <w:rPr>
          <w:sz w:val="14"/>
          <w:szCs w:val="14"/>
        </w:rPr>
      </w:pPr>
      <w:r w:rsidRPr="00BC7D3B">
        <w:rPr>
          <w:sz w:val="14"/>
          <w:szCs w:val="14"/>
        </w:rPr>
        <w:t xml:space="preserve">*Wykonawca powinien wskazać, na jakiej podstawie dysponuje lub będzie dysponował osobami wskazanymi do realizacji </w:t>
      </w:r>
      <w:r w:rsidRPr="00BC7D3B">
        <w:rPr>
          <w:sz w:val="14"/>
          <w:szCs w:val="14"/>
        </w:rPr>
        <w:br/>
        <w:t xml:space="preserve">   zamówienia ( np. pracownik wykonawcy, zleceniobiorca na podstawie umowy cywilno-prawnej albo potencjał podmiotu trzeciego).</w:t>
      </w:r>
    </w:p>
    <w:p w14:paraId="068E54D3" w14:textId="01261FF1" w:rsidR="00F15B2E" w:rsidRDefault="00F15B2E" w:rsidP="00D910FC">
      <w:pPr>
        <w:spacing w:before="120" w:after="120" w:line="240" w:lineRule="auto"/>
        <w:jc w:val="both"/>
        <w:rPr>
          <w:rFonts w:eastAsia="Times New Roman" w:cs="Calibri"/>
          <w:lang w:eastAsia="pl-PL"/>
        </w:rPr>
      </w:pPr>
    </w:p>
    <w:p w14:paraId="64BDA975" w14:textId="77777777" w:rsidR="00F15B2E" w:rsidRDefault="00F15B2E" w:rsidP="00F15B2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pl-PL"/>
        </w:rPr>
      </w:pPr>
    </w:p>
    <w:p w14:paraId="252BDF0D" w14:textId="51D49DFC" w:rsidR="00C32758" w:rsidRPr="00747E70" w:rsidRDefault="00C32758" w:rsidP="00171B4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………………………………                                   </w:t>
      </w:r>
      <w:r w:rsidR="00A1434E" w:rsidRPr="00747E70">
        <w:rPr>
          <w:rFonts w:eastAsia="Times New Roman" w:cs="Calibri"/>
          <w:lang w:eastAsia="pl-PL"/>
        </w:rPr>
        <w:tab/>
      </w:r>
      <w:r w:rsidRPr="00747E70">
        <w:rPr>
          <w:rFonts w:eastAsia="Times New Roman" w:cs="Calibri"/>
          <w:lang w:eastAsia="pl-PL"/>
        </w:rPr>
        <w:t xml:space="preserve">     </w:t>
      </w:r>
      <w:r w:rsidR="00171B48" w:rsidRPr="00747E70">
        <w:rPr>
          <w:rFonts w:eastAsia="Times New Roman" w:cs="Calibri"/>
          <w:lang w:eastAsia="pl-PL"/>
        </w:rPr>
        <w:tab/>
      </w:r>
      <w:r w:rsidR="00E05434">
        <w:rPr>
          <w:rFonts w:eastAsia="Times New Roman" w:cs="Calibri"/>
          <w:lang w:eastAsia="pl-PL"/>
        </w:rPr>
        <w:t xml:space="preserve">                </w:t>
      </w:r>
      <w:r w:rsidRPr="00747E70">
        <w:rPr>
          <w:rFonts w:eastAsia="Times New Roman" w:cs="Calibri"/>
          <w:lang w:eastAsia="pl-PL"/>
        </w:rPr>
        <w:t>………</w:t>
      </w:r>
      <w:r w:rsidR="00171B48" w:rsidRPr="00747E70">
        <w:rPr>
          <w:rFonts w:eastAsia="Times New Roman" w:cs="Calibri"/>
          <w:lang w:eastAsia="pl-PL"/>
        </w:rPr>
        <w:t>.</w:t>
      </w:r>
      <w:r w:rsidRPr="00747E70">
        <w:rPr>
          <w:rFonts w:eastAsia="Times New Roman" w:cs="Calibri"/>
          <w:lang w:eastAsia="pl-PL"/>
        </w:rPr>
        <w:t xml:space="preserve">…………………………..                             </w:t>
      </w:r>
    </w:p>
    <w:p w14:paraId="1F18CD51" w14:textId="77777777" w:rsidR="00FA609A" w:rsidRPr="00747E70" w:rsidRDefault="00C32758" w:rsidP="00EF66F0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     Miejscowość i data                                                                    Upoważniony przedstawiciel</w:t>
      </w:r>
    </w:p>
    <w:sectPr w:rsidR="00FA609A" w:rsidRPr="00747E70" w:rsidSect="00123DC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18" w:bottom="17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C7695" w14:textId="77777777" w:rsidR="00B5048B" w:rsidRDefault="00B5048B">
      <w:pPr>
        <w:spacing w:after="0" w:line="240" w:lineRule="auto"/>
      </w:pPr>
      <w:r>
        <w:separator/>
      </w:r>
    </w:p>
  </w:endnote>
  <w:endnote w:type="continuationSeparator" w:id="0">
    <w:p w14:paraId="69BB107D" w14:textId="77777777" w:rsidR="00B5048B" w:rsidRDefault="00B50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TE15A7548t0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8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7BA6" w14:textId="77777777" w:rsidR="00874C0F" w:rsidRDefault="00874C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9C48A1" w14:textId="77777777" w:rsidR="00874C0F" w:rsidRDefault="00874C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E761" w14:textId="77777777" w:rsidR="00874C0F" w:rsidRDefault="00874C0F">
    <w:pPr>
      <w:tabs>
        <w:tab w:val="left" w:pos="717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0FD0" w14:textId="77777777" w:rsidR="00874C0F" w:rsidRDefault="00874C0F">
    <w:pPr>
      <w:pStyle w:val="Stopka"/>
      <w:jc w:val="right"/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str. </w:t>
    </w:r>
    <w:r>
      <w:rPr>
        <w:sz w:val="20"/>
      </w:rPr>
      <w:fldChar w:fldCharType="begin"/>
    </w:r>
    <w:r>
      <w:rPr>
        <w:sz w:val="20"/>
      </w:rPr>
      <w:instrText xml:space="preserve"> PAGE    \* MERGEFORMAT </w:instrText>
    </w:r>
    <w:r>
      <w:rPr>
        <w:sz w:val="20"/>
      </w:rPr>
      <w:fldChar w:fldCharType="separate"/>
    </w:r>
    <w:r>
      <w:rPr>
        <w:rFonts w:ascii="Cambria" w:hAnsi="Cambria"/>
        <w:noProof/>
        <w:sz w:val="20"/>
      </w:rPr>
      <w:t>1</w:t>
    </w:r>
    <w:r>
      <w:rPr>
        <w:sz w:val="20"/>
      </w:rPr>
      <w:fldChar w:fldCharType="end"/>
    </w:r>
  </w:p>
  <w:p w14:paraId="567F886F" w14:textId="77777777" w:rsidR="00874C0F" w:rsidRDefault="00874C0F">
    <w:pPr>
      <w:jc w:val="center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7904" w14:textId="77777777" w:rsidR="00B5048B" w:rsidRDefault="00B5048B">
      <w:pPr>
        <w:spacing w:after="0" w:line="240" w:lineRule="auto"/>
      </w:pPr>
      <w:r>
        <w:separator/>
      </w:r>
    </w:p>
  </w:footnote>
  <w:footnote w:type="continuationSeparator" w:id="0">
    <w:p w14:paraId="68787342" w14:textId="77777777" w:rsidR="00B5048B" w:rsidRDefault="00B50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37BB" w14:textId="77777777" w:rsidR="00C738D3" w:rsidRDefault="00C738D3" w:rsidP="00C738D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EAC3" w14:textId="77777777" w:rsidR="00874C0F" w:rsidRDefault="00874C0F">
    <w:pPr>
      <w:rPr>
        <w:b/>
        <w:bCs/>
        <w:sz w:val="16"/>
        <w:szCs w:val="16"/>
      </w:rPr>
    </w:pPr>
  </w:p>
  <w:p w14:paraId="14290ADE" w14:textId="77777777" w:rsidR="00874C0F" w:rsidRDefault="00874C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9DC6452"/>
    <w:name w:val="WW8Num1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b w:val="0"/>
      </w:rPr>
    </w:lvl>
  </w:abstractNum>
  <w:abstractNum w:abstractNumId="1" w15:restartNumberingAfterBreak="0">
    <w:nsid w:val="00000003"/>
    <w:multiLevelType w:val="singleLevel"/>
    <w:tmpl w:val="32625B9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2" w15:restartNumberingAfterBreak="0">
    <w:nsid w:val="00000005"/>
    <w:multiLevelType w:val="singleLevel"/>
    <w:tmpl w:val="7402F7D4"/>
    <w:name w:val="WW8Num4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  <w:b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9" w15:restartNumberingAfterBreak="0">
    <w:nsid w:val="00000012"/>
    <w:multiLevelType w:val="multilevel"/>
    <w:tmpl w:val="8D42C548"/>
    <w:name w:val="WW8Num18"/>
    <w:lvl w:ilvl="0">
      <w:start w:val="3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8" w:hanging="1800"/>
      </w:pPr>
      <w:rPr>
        <w:rFonts w:hint="default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1" w15:restartNumberingAfterBreak="0">
    <w:nsid w:val="00000015"/>
    <w:multiLevelType w:val="multilevel"/>
    <w:tmpl w:val="A13C258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980"/>
        </w:tabs>
        <w:ind w:left="2338" w:hanging="358"/>
      </w:pPr>
      <w:rPr>
        <w:rFonts w:ascii="Symbol" w:hAnsi="Symbol" w:cs="Times New Roman"/>
        <w:sz w:val="24"/>
      </w:rPr>
    </w:lvl>
    <w:lvl w:ilvl="3">
      <w:start w:val="6"/>
      <w:numFmt w:val="upperRoman"/>
      <w:lvlText w:val="%4."/>
      <w:lvlJc w:val="left"/>
      <w:pPr>
        <w:tabs>
          <w:tab w:val="num" w:pos="0"/>
        </w:tabs>
        <w:ind w:left="324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7"/>
    <w:multiLevelType w:val="singleLevel"/>
    <w:tmpl w:val="00000017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1B"/>
    <w:multiLevelType w:val="multilevel"/>
    <w:tmpl w:val="55FC1816"/>
    <w:name w:val="WW8Num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4" w15:restartNumberingAfterBreak="0">
    <w:nsid w:val="00000023"/>
    <w:multiLevelType w:val="singleLevel"/>
    <w:tmpl w:val="00000023"/>
    <w:name w:val="WW8Num3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24"/>
    <w:multiLevelType w:val="multi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25"/>
    <w:multiLevelType w:val="singleLevel"/>
    <w:tmpl w:val="00000025"/>
    <w:name w:val="WW8Num40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</w:lvl>
  </w:abstractNum>
  <w:abstractNum w:abstractNumId="17" w15:restartNumberingAfterBreak="0">
    <w:nsid w:val="00000027"/>
    <w:multiLevelType w:val="singleLevel"/>
    <w:tmpl w:val="00000027"/>
    <w:name w:val="WW8Num42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</w:lvl>
  </w:abstractNum>
  <w:abstractNum w:abstractNumId="18" w15:restartNumberingAfterBreak="0">
    <w:nsid w:val="0000002B"/>
    <w:multiLevelType w:val="singleLevel"/>
    <w:tmpl w:val="0000002B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19" w15:restartNumberingAfterBreak="0">
    <w:nsid w:val="0000002D"/>
    <w:multiLevelType w:val="multilevel"/>
    <w:tmpl w:val="A39C3E92"/>
    <w:name w:val="WW8Num48"/>
    <w:lvl w:ilvl="0">
      <w:start w:val="2"/>
      <w:numFmt w:val="decimal"/>
      <w:lvlText w:val="%1."/>
      <w:lvlJc w:val="left"/>
      <w:pPr>
        <w:tabs>
          <w:tab w:val="num" w:pos="1"/>
        </w:tabs>
        <w:ind w:left="721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54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0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0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"/>
        </w:tabs>
        <w:ind w:left="144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144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180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18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2161" w:hanging="1800"/>
      </w:pPr>
      <w:rPr>
        <w:rFonts w:hint="default"/>
      </w:rPr>
    </w:lvl>
  </w:abstractNum>
  <w:abstractNum w:abstractNumId="20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1" w15:restartNumberingAfterBreak="0">
    <w:nsid w:val="00921BFA"/>
    <w:multiLevelType w:val="hybridMultilevel"/>
    <w:tmpl w:val="6CB619E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01401C4E"/>
    <w:multiLevelType w:val="multilevel"/>
    <w:tmpl w:val="DC7619A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2510352"/>
    <w:multiLevelType w:val="hybridMultilevel"/>
    <w:tmpl w:val="036CA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54271C"/>
    <w:multiLevelType w:val="hybridMultilevel"/>
    <w:tmpl w:val="3B1E7D5C"/>
    <w:name w:val="WW8Num48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051D50DD"/>
    <w:multiLevelType w:val="multilevel"/>
    <w:tmpl w:val="FF9235A2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sz w:val="24"/>
      </w:rPr>
    </w:lvl>
    <w:lvl w:ilvl="1">
      <w:start w:val="6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olor w:val="000000"/>
        <w:sz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6B5057E"/>
    <w:multiLevelType w:val="singleLevel"/>
    <w:tmpl w:val="67D6D8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</w:rPr>
    </w:lvl>
  </w:abstractNum>
  <w:abstractNum w:abstractNumId="27" w15:restartNumberingAfterBreak="0">
    <w:nsid w:val="09B81073"/>
    <w:multiLevelType w:val="multilevel"/>
    <w:tmpl w:val="0FFEC3CC"/>
    <w:lvl w:ilvl="0">
      <w:start w:val="5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TE15A7548t00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0A7E3B1D"/>
    <w:multiLevelType w:val="hybridMultilevel"/>
    <w:tmpl w:val="7FEA9B94"/>
    <w:lvl w:ilvl="0" w:tplc="0C684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7F6D13"/>
    <w:multiLevelType w:val="hybridMultilevel"/>
    <w:tmpl w:val="67D6D9BC"/>
    <w:name w:val="WW8Num111"/>
    <w:lvl w:ilvl="0" w:tplc="0415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 w15:restartNumberingAfterBreak="0">
    <w:nsid w:val="15242EE4"/>
    <w:multiLevelType w:val="multilevel"/>
    <w:tmpl w:val="CE58AE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160C6D24"/>
    <w:multiLevelType w:val="multilevel"/>
    <w:tmpl w:val="8EB8C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2" w15:restartNumberingAfterBreak="0">
    <w:nsid w:val="17B12774"/>
    <w:multiLevelType w:val="singleLevel"/>
    <w:tmpl w:val="C7B0403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33" w15:restartNumberingAfterBreak="0">
    <w:nsid w:val="18244462"/>
    <w:multiLevelType w:val="multilevel"/>
    <w:tmpl w:val="FF142DBC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00000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color w:val="00000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95C0AAD"/>
    <w:multiLevelType w:val="multilevel"/>
    <w:tmpl w:val="08FCE9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20AD3EBC"/>
    <w:multiLevelType w:val="multilevel"/>
    <w:tmpl w:val="CA800940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1CE0468"/>
    <w:multiLevelType w:val="hybridMultilevel"/>
    <w:tmpl w:val="729C3FEE"/>
    <w:lvl w:ilvl="0" w:tplc="9DE4D9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)"/>
      <w:lvlJc w:val="left"/>
      <w:pPr>
        <w:ind w:left="1440" w:hanging="360"/>
      </w:pPr>
    </w:lvl>
    <w:lvl w:ilvl="2" w:tplc="04150005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D03CFF"/>
    <w:multiLevelType w:val="singleLevel"/>
    <w:tmpl w:val="48F2D1FC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</w:abstractNum>
  <w:abstractNum w:abstractNumId="38" w15:restartNumberingAfterBreak="0">
    <w:nsid w:val="23AF35C2"/>
    <w:multiLevelType w:val="singleLevel"/>
    <w:tmpl w:val="619610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39" w15:restartNumberingAfterBreak="0">
    <w:nsid w:val="278A0CDF"/>
    <w:multiLevelType w:val="hybridMultilevel"/>
    <w:tmpl w:val="DEFCFD1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BB3322F"/>
    <w:multiLevelType w:val="multilevel"/>
    <w:tmpl w:val="1EB0BE98"/>
    <w:name w:val="WW8Num182"/>
    <w:lvl w:ilvl="0">
      <w:start w:val="4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8" w:hanging="1800"/>
      </w:pPr>
      <w:rPr>
        <w:rFonts w:hint="default"/>
      </w:rPr>
    </w:lvl>
  </w:abstractNum>
  <w:abstractNum w:abstractNumId="41" w15:restartNumberingAfterBreak="0">
    <w:nsid w:val="2E437602"/>
    <w:multiLevelType w:val="singleLevel"/>
    <w:tmpl w:val="DD5256A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2" w15:restartNumberingAfterBreak="0">
    <w:nsid w:val="30A61178"/>
    <w:multiLevelType w:val="hybridMultilevel"/>
    <w:tmpl w:val="B1A23CF2"/>
    <w:lvl w:ilvl="0" w:tplc="6F9AC9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0D066AD"/>
    <w:multiLevelType w:val="hybridMultilevel"/>
    <w:tmpl w:val="82962ECC"/>
    <w:name w:val="WW8Num18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518DA"/>
    <w:multiLevelType w:val="hybridMultilevel"/>
    <w:tmpl w:val="0BD66736"/>
    <w:lvl w:ilvl="0" w:tplc="DFFA2AEE">
      <w:start w:val="7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F97A66"/>
    <w:multiLevelType w:val="hybridMultilevel"/>
    <w:tmpl w:val="CB6467C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57D2FF6"/>
    <w:multiLevelType w:val="singleLevel"/>
    <w:tmpl w:val="D02A5A5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7" w15:restartNumberingAfterBreak="0">
    <w:nsid w:val="3638355F"/>
    <w:multiLevelType w:val="multilevel"/>
    <w:tmpl w:val="442A5D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6FB77DC"/>
    <w:multiLevelType w:val="hybridMultilevel"/>
    <w:tmpl w:val="703ABDFE"/>
    <w:lvl w:ilvl="0" w:tplc="90CED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29A4C20">
      <w:numFmt w:val="none"/>
      <w:lvlText w:val=""/>
      <w:lvlJc w:val="left"/>
      <w:pPr>
        <w:tabs>
          <w:tab w:val="num" w:pos="360"/>
        </w:tabs>
      </w:pPr>
    </w:lvl>
    <w:lvl w:ilvl="2" w:tplc="DED665CA">
      <w:numFmt w:val="none"/>
      <w:lvlText w:val=""/>
      <w:lvlJc w:val="left"/>
      <w:pPr>
        <w:tabs>
          <w:tab w:val="num" w:pos="360"/>
        </w:tabs>
      </w:pPr>
    </w:lvl>
    <w:lvl w:ilvl="3" w:tplc="63B0DCD0">
      <w:numFmt w:val="none"/>
      <w:lvlText w:val=""/>
      <w:lvlJc w:val="left"/>
      <w:pPr>
        <w:tabs>
          <w:tab w:val="num" w:pos="360"/>
        </w:tabs>
      </w:pPr>
    </w:lvl>
    <w:lvl w:ilvl="4" w:tplc="956AAB92">
      <w:numFmt w:val="none"/>
      <w:lvlText w:val=""/>
      <w:lvlJc w:val="left"/>
      <w:pPr>
        <w:tabs>
          <w:tab w:val="num" w:pos="360"/>
        </w:tabs>
      </w:pPr>
    </w:lvl>
    <w:lvl w:ilvl="5" w:tplc="96B041DC">
      <w:numFmt w:val="none"/>
      <w:lvlText w:val=""/>
      <w:lvlJc w:val="left"/>
      <w:pPr>
        <w:tabs>
          <w:tab w:val="num" w:pos="360"/>
        </w:tabs>
      </w:pPr>
    </w:lvl>
    <w:lvl w:ilvl="6" w:tplc="F99453D6">
      <w:numFmt w:val="none"/>
      <w:lvlText w:val=""/>
      <w:lvlJc w:val="left"/>
      <w:pPr>
        <w:tabs>
          <w:tab w:val="num" w:pos="360"/>
        </w:tabs>
      </w:pPr>
    </w:lvl>
    <w:lvl w:ilvl="7" w:tplc="CFEC148C">
      <w:numFmt w:val="none"/>
      <w:lvlText w:val=""/>
      <w:lvlJc w:val="left"/>
      <w:pPr>
        <w:tabs>
          <w:tab w:val="num" w:pos="360"/>
        </w:tabs>
      </w:pPr>
    </w:lvl>
    <w:lvl w:ilvl="8" w:tplc="B9C2EDF2">
      <w:numFmt w:val="none"/>
      <w:lvlText w:val=""/>
      <w:lvlJc w:val="left"/>
      <w:pPr>
        <w:tabs>
          <w:tab w:val="num" w:pos="360"/>
        </w:tabs>
      </w:pPr>
    </w:lvl>
  </w:abstractNum>
  <w:abstractNum w:abstractNumId="49" w15:restartNumberingAfterBreak="0">
    <w:nsid w:val="3AD35FC0"/>
    <w:multiLevelType w:val="hybridMultilevel"/>
    <w:tmpl w:val="34B8CEC6"/>
    <w:lvl w:ilvl="0" w:tplc="254E8EAA">
      <w:start w:val="1"/>
      <w:numFmt w:val="upperRoman"/>
      <w:pStyle w:val="Nagwek9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886E7F7A" w:tentative="1">
      <w:start w:val="1"/>
      <w:numFmt w:val="lowerLetter"/>
      <w:lvlText w:val="%2."/>
      <w:lvlJc w:val="left"/>
      <w:pPr>
        <w:ind w:left="1440" w:hanging="360"/>
      </w:pPr>
    </w:lvl>
    <w:lvl w:ilvl="2" w:tplc="CB005C90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D77331"/>
    <w:multiLevelType w:val="hybridMultilevel"/>
    <w:tmpl w:val="F9863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AE190B"/>
    <w:multiLevelType w:val="hybridMultilevel"/>
    <w:tmpl w:val="03D43142"/>
    <w:lvl w:ilvl="0" w:tplc="CDF4BA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94F792">
      <w:numFmt w:val="none"/>
      <w:lvlText w:val=""/>
      <w:lvlJc w:val="left"/>
      <w:pPr>
        <w:tabs>
          <w:tab w:val="num" w:pos="0"/>
        </w:tabs>
      </w:pPr>
    </w:lvl>
    <w:lvl w:ilvl="2" w:tplc="690A3786">
      <w:numFmt w:val="none"/>
      <w:lvlText w:val=""/>
      <w:lvlJc w:val="left"/>
      <w:pPr>
        <w:tabs>
          <w:tab w:val="num" w:pos="0"/>
        </w:tabs>
      </w:pPr>
    </w:lvl>
    <w:lvl w:ilvl="3" w:tplc="5CDE2F68">
      <w:numFmt w:val="none"/>
      <w:lvlText w:val=""/>
      <w:lvlJc w:val="left"/>
      <w:pPr>
        <w:tabs>
          <w:tab w:val="num" w:pos="0"/>
        </w:tabs>
      </w:pPr>
    </w:lvl>
    <w:lvl w:ilvl="4" w:tplc="1B46BBE6">
      <w:numFmt w:val="none"/>
      <w:lvlText w:val=""/>
      <w:lvlJc w:val="left"/>
      <w:pPr>
        <w:tabs>
          <w:tab w:val="num" w:pos="0"/>
        </w:tabs>
      </w:pPr>
    </w:lvl>
    <w:lvl w:ilvl="5" w:tplc="FCD05E22">
      <w:numFmt w:val="none"/>
      <w:lvlText w:val=""/>
      <w:lvlJc w:val="left"/>
      <w:pPr>
        <w:tabs>
          <w:tab w:val="num" w:pos="0"/>
        </w:tabs>
      </w:pPr>
    </w:lvl>
    <w:lvl w:ilvl="6" w:tplc="CD3E4186">
      <w:numFmt w:val="none"/>
      <w:lvlText w:val=""/>
      <w:lvlJc w:val="left"/>
      <w:pPr>
        <w:tabs>
          <w:tab w:val="num" w:pos="0"/>
        </w:tabs>
      </w:pPr>
    </w:lvl>
    <w:lvl w:ilvl="7" w:tplc="FF74B78C">
      <w:numFmt w:val="none"/>
      <w:lvlText w:val=""/>
      <w:lvlJc w:val="left"/>
      <w:pPr>
        <w:tabs>
          <w:tab w:val="num" w:pos="0"/>
        </w:tabs>
      </w:pPr>
    </w:lvl>
    <w:lvl w:ilvl="8" w:tplc="FC90ABDA">
      <w:numFmt w:val="none"/>
      <w:lvlText w:val=""/>
      <w:lvlJc w:val="left"/>
      <w:pPr>
        <w:tabs>
          <w:tab w:val="num" w:pos="0"/>
        </w:tabs>
      </w:pPr>
    </w:lvl>
  </w:abstractNum>
  <w:abstractNum w:abstractNumId="52" w15:restartNumberingAfterBreak="0">
    <w:nsid w:val="434C0868"/>
    <w:multiLevelType w:val="multilevel"/>
    <w:tmpl w:val="7A7A05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54"/>
        </w:tabs>
        <w:ind w:left="27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08"/>
        </w:tabs>
        <w:ind w:left="5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02"/>
        </w:tabs>
        <w:ind w:left="7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56"/>
        </w:tabs>
        <w:ind w:left="10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0"/>
        </w:tabs>
        <w:ind w:left="1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04"/>
        </w:tabs>
        <w:ind w:left="15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98"/>
        </w:tabs>
        <w:ind w:left="18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952"/>
        </w:tabs>
        <w:ind w:left="20952" w:hanging="1800"/>
      </w:pPr>
      <w:rPr>
        <w:rFonts w:hint="default"/>
      </w:rPr>
    </w:lvl>
  </w:abstractNum>
  <w:abstractNum w:abstractNumId="53" w15:restartNumberingAfterBreak="0">
    <w:nsid w:val="489138CA"/>
    <w:multiLevelType w:val="hybridMultilevel"/>
    <w:tmpl w:val="669AAD0A"/>
    <w:lvl w:ilvl="0" w:tplc="80D4D4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DB66C9"/>
    <w:multiLevelType w:val="singleLevel"/>
    <w:tmpl w:val="272C505A"/>
    <w:lvl w:ilvl="0">
      <w:start w:val="1"/>
      <w:numFmt w:val="lowerLetter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  <w:sz w:val="24"/>
      </w:rPr>
    </w:lvl>
  </w:abstractNum>
  <w:abstractNum w:abstractNumId="55" w15:restartNumberingAfterBreak="0">
    <w:nsid w:val="594739C6"/>
    <w:multiLevelType w:val="multilevel"/>
    <w:tmpl w:val="4E5A5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BD6652E"/>
    <w:multiLevelType w:val="multilevel"/>
    <w:tmpl w:val="C83649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754"/>
        </w:tabs>
        <w:ind w:left="27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08"/>
        </w:tabs>
        <w:ind w:left="5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02"/>
        </w:tabs>
        <w:ind w:left="7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56"/>
        </w:tabs>
        <w:ind w:left="10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0"/>
        </w:tabs>
        <w:ind w:left="1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04"/>
        </w:tabs>
        <w:ind w:left="15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98"/>
        </w:tabs>
        <w:ind w:left="18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952"/>
        </w:tabs>
        <w:ind w:left="20952" w:hanging="1800"/>
      </w:pPr>
      <w:rPr>
        <w:rFonts w:hint="default"/>
      </w:rPr>
    </w:lvl>
  </w:abstractNum>
  <w:abstractNum w:abstractNumId="57" w15:restartNumberingAfterBreak="0">
    <w:nsid w:val="5F7E2A68"/>
    <w:multiLevelType w:val="multilevel"/>
    <w:tmpl w:val="5162995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610425E8"/>
    <w:multiLevelType w:val="singleLevel"/>
    <w:tmpl w:val="A1A6FB6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59" w15:restartNumberingAfterBreak="0">
    <w:nsid w:val="64793E1B"/>
    <w:multiLevelType w:val="multilevel"/>
    <w:tmpl w:val="B446937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655D7CBD"/>
    <w:multiLevelType w:val="multilevel"/>
    <w:tmpl w:val="4540F9F4"/>
    <w:name w:val="WW8Num302"/>
    <w:lvl w:ilvl="0">
      <w:start w:val="1"/>
      <w:numFmt w:val="lowerLetter"/>
      <w:lvlText w:val="%1)"/>
      <w:lvlJc w:val="left"/>
      <w:pPr>
        <w:tabs>
          <w:tab w:val="num" w:pos="1400"/>
        </w:tabs>
        <w:ind w:left="140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7910291"/>
    <w:multiLevelType w:val="hybridMultilevel"/>
    <w:tmpl w:val="7BEED9DE"/>
    <w:lvl w:ilvl="0" w:tplc="2EF006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1CA060" w:tentative="1">
      <w:start w:val="1"/>
      <w:numFmt w:val="lowerLetter"/>
      <w:lvlText w:val="%2."/>
      <w:lvlJc w:val="left"/>
      <w:pPr>
        <w:ind w:left="1440" w:hanging="360"/>
      </w:pPr>
    </w:lvl>
    <w:lvl w:ilvl="2" w:tplc="1EC6D294" w:tentative="1">
      <w:start w:val="1"/>
      <w:numFmt w:val="lowerRoman"/>
      <w:lvlText w:val="%3."/>
      <w:lvlJc w:val="right"/>
      <w:pPr>
        <w:ind w:left="2160" w:hanging="180"/>
      </w:pPr>
    </w:lvl>
    <w:lvl w:ilvl="3" w:tplc="19C61AD6" w:tentative="1">
      <w:start w:val="1"/>
      <w:numFmt w:val="decimal"/>
      <w:lvlText w:val="%4."/>
      <w:lvlJc w:val="left"/>
      <w:pPr>
        <w:ind w:left="2880" w:hanging="360"/>
      </w:pPr>
    </w:lvl>
    <w:lvl w:ilvl="4" w:tplc="FBD22B6A" w:tentative="1">
      <w:start w:val="1"/>
      <w:numFmt w:val="lowerLetter"/>
      <w:lvlText w:val="%5."/>
      <w:lvlJc w:val="left"/>
      <w:pPr>
        <w:ind w:left="3600" w:hanging="360"/>
      </w:pPr>
    </w:lvl>
    <w:lvl w:ilvl="5" w:tplc="0A407810" w:tentative="1">
      <w:start w:val="1"/>
      <w:numFmt w:val="lowerRoman"/>
      <w:lvlText w:val="%6."/>
      <w:lvlJc w:val="right"/>
      <w:pPr>
        <w:ind w:left="4320" w:hanging="180"/>
      </w:pPr>
    </w:lvl>
    <w:lvl w:ilvl="6" w:tplc="743A6F62" w:tentative="1">
      <w:start w:val="1"/>
      <w:numFmt w:val="decimal"/>
      <w:lvlText w:val="%7."/>
      <w:lvlJc w:val="left"/>
      <w:pPr>
        <w:ind w:left="5040" w:hanging="360"/>
      </w:pPr>
    </w:lvl>
    <w:lvl w:ilvl="7" w:tplc="6F8E3D02" w:tentative="1">
      <w:start w:val="1"/>
      <w:numFmt w:val="lowerLetter"/>
      <w:lvlText w:val="%8."/>
      <w:lvlJc w:val="left"/>
      <w:pPr>
        <w:ind w:left="5760" w:hanging="360"/>
      </w:pPr>
    </w:lvl>
    <w:lvl w:ilvl="8" w:tplc="CF58E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8F5437"/>
    <w:multiLevelType w:val="singleLevel"/>
    <w:tmpl w:val="0E7027D2"/>
    <w:lvl w:ilvl="0">
      <w:start w:val="2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hint="default"/>
        <w:b w:val="0"/>
        <w:i w:val="0"/>
        <w:color w:val="auto"/>
        <w:sz w:val="24"/>
      </w:rPr>
    </w:lvl>
  </w:abstractNum>
  <w:abstractNum w:abstractNumId="63" w15:restartNumberingAfterBreak="0">
    <w:nsid w:val="73140F2D"/>
    <w:multiLevelType w:val="hybridMultilevel"/>
    <w:tmpl w:val="B2CE25F8"/>
    <w:lvl w:ilvl="0" w:tplc="EBBAF3FE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CF2A3D"/>
    <w:multiLevelType w:val="singleLevel"/>
    <w:tmpl w:val="6F30F4D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65" w15:restartNumberingAfterBreak="0">
    <w:nsid w:val="7A155AB5"/>
    <w:multiLevelType w:val="hybridMultilevel"/>
    <w:tmpl w:val="F338322E"/>
    <w:lvl w:ilvl="0" w:tplc="23361764">
      <w:start w:val="1"/>
      <w:numFmt w:val="decimal"/>
      <w:lvlText w:val="%1)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 w:tplc="99B40464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C4186E96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F9C6D004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B37C1BEA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6966F220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4D5E8714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71AE9126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DC625A92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66" w15:restartNumberingAfterBreak="0">
    <w:nsid w:val="7BA42709"/>
    <w:multiLevelType w:val="multilevel"/>
    <w:tmpl w:val="F8AC7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2F547A"/>
    <w:multiLevelType w:val="hybridMultilevel"/>
    <w:tmpl w:val="AF141C84"/>
    <w:lvl w:ilvl="0" w:tplc="D7069B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C1499C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D8A2416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8EFE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AA6D92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6001FB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154AF5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BE36CA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C1442D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8" w15:restartNumberingAfterBreak="0">
    <w:nsid w:val="7E887740"/>
    <w:multiLevelType w:val="hybridMultilevel"/>
    <w:tmpl w:val="0B2030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F6B7A56"/>
    <w:multiLevelType w:val="multilevel"/>
    <w:tmpl w:val="29F27DC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0" w15:restartNumberingAfterBreak="0">
    <w:nsid w:val="7FB92EDE"/>
    <w:multiLevelType w:val="multilevel"/>
    <w:tmpl w:val="BBBA7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68097309">
    <w:abstractNumId w:val="51"/>
  </w:num>
  <w:num w:numId="2" w16cid:durableId="930816499">
    <w:abstractNumId w:val="48"/>
  </w:num>
  <w:num w:numId="3" w16cid:durableId="1563980190">
    <w:abstractNumId w:val="31"/>
  </w:num>
  <w:num w:numId="4" w16cid:durableId="1941909247">
    <w:abstractNumId w:val="59"/>
  </w:num>
  <w:num w:numId="5" w16cid:durableId="1500804819">
    <w:abstractNumId w:val="20"/>
  </w:num>
  <w:num w:numId="6" w16cid:durableId="986669158">
    <w:abstractNumId w:val="61"/>
  </w:num>
  <w:num w:numId="7" w16cid:durableId="204415998">
    <w:abstractNumId w:val="70"/>
  </w:num>
  <w:num w:numId="8" w16cid:durableId="7634857">
    <w:abstractNumId w:val="62"/>
  </w:num>
  <w:num w:numId="9" w16cid:durableId="861745926">
    <w:abstractNumId w:val="69"/>
  </w:num>
  <w:num w:numId="10" w16cid:durableId="85660270">
    <w:abstractNumId w:val="49"/>
  </w:num>
  <w:num w:numId="11" w16cid:durableId="787088776">
    <w:abstractNumId w:val="28"/>
  </w:num>
  <w:num w:numId="12" w16cid:durableId="1602448210">
    <w:abstractNumId w:val="11"/>
  </w:num>
  <w:num w:numId="13" w16cid:durableId="916595957">
    <w:abstractNumId w:val="58"/>
  </w:num>
  <w:num w:numId="14" w16cid:durableId="542135853">
    <w:abstractNumId w:val="38"/>
  </w:num>
  <w:num w:numId="15" w16cid:durableId="2091002325">
    <w:abstractNumId w:val="54"/>
  </w:num>
  <w:num w:numId="16" w16cid:durableId="38478869">
    <w:abstractNumId w:val="32"/>
  </w:num>
  <w:num w:numId="17" w16cid:durableId="1619141768">
    <w:abstractNumId w:val="41"/>
  </w:num>
  <w:num w:numId="18" w16cid:durableId="779302351">
    <w:abstractNumId w:val="26"/>
  </w:num>
  <w:num w:numId="19" w16cid:durableId="2045398842">
    <w:abstractNumId w:val="64"/>
  </w:num>
  <w:num w:numId="20" w16cid:durableId="2134326149">
    <w:abstractNumId w:val="46"/>
  </w:num>
  <w:num w:numId="21" w16cid:durableId="1007051573">
    <w:abstractNumId w:val="22"/>
  </w:num>
  <w:num w:numId="22" w16cid:durableId="257295398">
    <w:abstractNumId w:val="35"/>
  </w:num>
  <w:num w:numId="23" w16cid:durableId="195779477">
    <w:abstractNumId w:val="25"/>
  </w:num>
  <w:num w:numId="24" w16cid:durableId="1258556402">
    <w:abstractNumId w:val="34"/>
  </w:num>
  <w:num w:numId="25" w16cid:durableId="1011297095">
    <w:abstractNumId w:val="33"/>
  </w:num>
  <w:num w:numId="26" w16cid:durableId="776295489">
    <w:abstractNumId w:val="66"/>
  </w:num>
  <w:num w:numId="27" w16cid:durableId="1781754898">
    <w:abstractNumId w:val="60"/>
  </w:num>
  <w:num w:numId="28" w16cid:durableId="1311321577">
    <w:abstractNumId w:val="47"/>
  </w:num>
  <w:num w:numId="29" w16cid:durableId="777989521">
    <w:abstractNumId w:val="37"/>
  </w:num>
  <w:num w:numId="30" w16cid:durableId="1651788667">
    <w:abstractNumId w:val="67"/>
  </w:num>
  <w:num w:numId="31" w16cid:durableId="1161626792">
    <w:abstractNumId w:val="65"/>
  </w:num>
  <w:num w:numId="32" w16cid:durableId="1685327045">
    <w:abstractNumId w:val="52"/>
  </w:num>
  <w:num w:numId="33" w16cid:durableId="378673044">
    <w:abstractNumId w:val="56"/>
  </w:num>
  <w:num w:numId="34" w16cid:durableId="1107313721">
    <w:abstractNumId w:val="53"/>
  </w:num>
  <w:num w:numId="35" w16cid:durableId="352800678">
    <w:abstractNumId w:val="27"/>
  </w:num>
  <w:num w:numId="36" w16cid:durableId="1952514494">
    <w:abstractNumId w:val="36"/>
  </w:num>
  <w:num w:numId="37" w16cid:durableId="1673291752">
    <w:abstractNumId w:val="42"/>
  </w:num>
  <w:num w:numId="38" w16cid:durableId="560168166">
    <w:abstractNumId w:val="63"/>
  </w:num>
  <w:num w:numId="39" w16cid:durableId="1717125600">
    <w:abstractNumId w:val="30"/>
  </w:num>
  <w:num w:numId="40" w16cid:durableId="286818121">
    <w:abstractNumId w:val="44"/>
  </w:num>
  <w:num w:numId="41" w16cid:durableId="1635523994">
    <w:abstractNumId w:val="21"/>
  </w:num>
  <w:num w:numId="42" w16cid:durableId="1137407417">
    <w:abstractNumId w:val="55"/>
  </w:num>
  <w:num w:numId="43" w16cid:durableId="1897739296">
    <w:abstractNumId w:val="57"/>
  </w:num>
  <w:num w:numId="44" w16cid:durableId="247810994">
    <w:abstractNumId w:val="4"/>
  </w:num>
  <w:num w:numId="45" w16cid:durableId="1368484901">
    <w:abstractNumId w:val="40"/>
  </w:num>
  <w:num w:numId="46" w16cid:durableId="1387140088">
    <w:abstractNumId w:val="43"/>
  </w:num>
  <w:num w:numId="47" w16cid:durableId="1616983505">
    <w:abstractNumId w:val="39"/>
  </w:num>
  <w:num w:numId="48" w16cid:durableId="1623488836">
    <w:abstractNumId w:val="68"/>
  </w:num>
  <w:num w:numId="49" w16cid:durableId="779493450">
    <w:abstractNumId w:val="45"/>
  </w:num>
  <w:num w:numId="50" w16cid:durableId="519439997">
    <w:abstractNumId w:val="50"/>
  </w:num>
  <w:num w:numId="51" w16cid:durableId="484275963">
    <w:abstractNumId w:val="0"/>
  </w:num>
  <w:num w:numId="52" w16cid:durableId="304162154">
    <w:abstractNumId w:val="29"/>
  </w:num>
  <w:num w:numId="53" w16cid:durableId="387261389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C43"/>
    <w:rsid w:val="00054CA5"/>
    <w:rsid w:val="000977F1"/>
    <w:rsid w:val="000B197E"/>
    <w:rsid w:val="000C5396"/>
    <w:rsid w:val="000D0B3C"/>
    <w:rsid w:val="000F01B9"/>
    <w:rsid w:val="000F4789"/>
    <w:rsid w:val="00123DCE"/>
    <w:rsid w:val="00140E0E"/>
    <w:rsid w:val="0015719E"/>
    <w:rsid w:val="00171B48"/>
    <w:rsid w:val="001960B7"/>
    <w:rsid w:val="002176F5"/>
    <w:rsid w:val="0023134D"/>
    <w:rsid w:val="00292DBB"/>
    <w:rsid w:val="00295593"/>
    <w:rsid w:val="002B6004"/>
    <w:rsid w:val="002B764D"/>
    <w:rsid w:val="002D28FC"/>
    <w:rsid w:val="002F2B15"/>
    <w:rsid w:val="002F30DB"/>
    <w:rsid w:val="00336721"/>
    <w:rsid w:val="0034047C"/>
    <w:rsid w:val="003815B5"/>
    <w:rsid w:val="00385D71"/>
    <w:rsid w:val="003937E3"/>
    <w:rsid w:val="003960B3"/>
    <w:rsid w:val="003D2A38"/>
    <w:rsid w:val="003D6EC1"/>
    <w:rsid w:val="00406495"/>
    <w:rsid w:val="00437C32"/>
    <w:rsid w:val="00444E33"/>
    <w:rsid w:val="004470D0"/>
    <w:rsid w:val="004648D5"/>
    <w:rsid w:val="00465E51"/>
    <w:rsid w:val="004A526D"/>
    <w:rsid w:val="004E57FD"/>
    <w:rsid w:val="004E78E8"/>
    <w:rsid w:val="00505A51"/>
    <w:rsid w:val="00590B30"/>
    <w:rsid w:val="00592D0A"/>
    <w:rsid w:val="005949CB"/>
    <w:rsid w:val="005A35AB"/>
    <w:rsid w:val="005C6795"/>
    <w:rsid w:val="00680980"/>
    <w:rsid w:val="006875F8"/>
    <w:rsid w:val="007012FF"/>
    <w:rsid w:val="0071429D"/>
    <w:rsid w:val="00716DCD"/>
    <w:rsid w:val="0072656B"/>
    <w:rsid w:val="00726673"/>
    <w:rsid w:val="00727CEF"/>
    <w:rsid w:val="00730078"/>
    <w:rsid w:val="00747E70"/>
    <w:rsid w:val="00760B1E"/>
    <w:rsid w:val="00774361"/>
    <w:rsid w:val="00776D57"/>
    <w:rsid w:val="007933DE"/>
    <w:rsid w:val="007B2533"/>
    <w:rsid w:val="007C380A"/>
    <w:rsid w:val="007E6F50"/>
    <w:rsid w:val="0080486E"/>
    <w:rsid w:val="0082175E"/>
    <w:rsid w:val="008604A6"/>
    <w:rsid w:val="00863D55"/>
    <w:rsid w:val="00874C0F"/>
    <w:rsid w:val="008A5CEF"/>
    <w:rsid w:val="008B20D5"/>
    <w:rsid w:val="008B4EB9"/>
    <w:rsid w:val="008E028C"/>
    <w:rsid w:val="00904992"/>
    <w:rsid w:val="00910981"/>
    <w:rsid w:val="009962B8"/>
    <w:rsid w:val="009F70E1"/>
    <w:rsid w:val="00A1434E"/>
    <w:rsid w:val="00A95CA5"/>
    <w:rsid w:val="00AA1051"/>
    <w:rsid w:val="00AA32B4"/>
    <w:rsid w:val="00AD7F0E"/>
    <w:rsid w:val="00AE2067"/>
    <w:rsid w:val="00AE206C"/>
    <w:rsid w:val="00AE729E"/>
    <w:rsid w:val="00B04FB9"/>
    <w:rsid w:val="00B36CB7"/>
    <w:rsid w:val="00B37C43"/>
    <w:rsid w:val="00B43E9B"/>
    <w:rsid w:val="00B5048B"/>
    <w:rsid w:val="00B75E79"/>
    <w:rsid w:val="00BA2F72"/>
    <w:rsid w:val="00BC5E0B"/>
    <w:rsid w:val="00C31116"/>
    <w:rsid w:val="00C32758"/>
    <w:rsid w:val="00C34BAF"/>
    <w:rsid w:val="00C738D3"/>
    <w:rsid w:val="00C9427B"/>
    <w:rsid w:val="00C94DD1"/>
    <w:rsid w:val="00C94EE6"/>
    <w:rsid w:val="00CB78E9"/>
    <w:rsid w:val="00CD6352"/>
    <w:rsid w:val="00CD7478"/>
    <w:rsid w:val="00D11BB6"/>
    <w:rsid w:val="00D15855"/>
    <w:rsid w:val="00D6703E"/>
    <w:rsid w:val="00D90DDE"/>
    <w:rsid w:val="00D910FC"/>
    <w:rsid w:val="00D930BC"/>
    <w:rsid w:val="00DB14E8"/>
    <w:rsid w:val="00DB40BB"/>
    <w:rsid w:val="00DD2768"/>
    <w:rsid w:val="00E01FAB"/>
    <w:rsid w:val="00E05434"/>
    <w:rsid w:val="00EB6FFB"/>
    <w:rsid w:val="00EC6ACD"/>
    <w:rsid w:val="00EC7BED"/>
    <w:rsid w:val="00EF66F0"/>
    <w:rsid w:val="00F15B2E"/>
    <w:rsid w:val="00F85B68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DF49F"/>
  <w15:chartTrackingRefBased/>
  <w15:docId w15:val="{23C3DA33-B256-4269-AD5C-3EBC91AA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after="0" w:line="240" w:lineRule="auto"/>
      <w:outlineLvl w:val="3"/>
    </w:pPr>
    <w:rPr>
      <w:rFonts w:ascii="Univers-PL" w:eastAsia="Times New Roman" w:hAnsi="Univers-PL"/>
      <w:i/>
      <w:sz w:val="28"/>
      <w:szCs w:val="20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Univers-PL" w:eastAsia="Times New Roman" w:hAnsi="Univers-PL"/>
      <w:b/>
      <w:i/>
      <w:sz w:val="26"/>
      <w:szCs w:val="20"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qFormat/>
    <w:pPr>
      <w:keepNext/>
      <w:numPr>
        <w:numId w:val="10"/>
      </w:numPr>
      <w:spacing w:before="240" w:after="120"/>
      <w:ind w:left="1077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Univers-PL" w:eastAsia="Times New Roman" w:hAnsi="Univers-PL"/>
      <w:b/>
      <w:sz w:val="40"/>
      <w:szCs w:val="20"/>
      <w:lang w:eastAsia="pl-PL"/>
    </w:rPr>
  </w:style>
  <w:style w:type="character" w:customStyle="1" w:styleId="TytuZnak">
    <w:name w:val="Tytuł Znak"/>
    <w:rPr>
      <w:rFonts w:ascii="Univers-PL" w:eastAsia="Times New Roman" w:hAnsi="Univers-PL"/>
      <w:b/>
      <w:sz w:val="40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Univers-PL" w:eastAsia="Times New Roman" w:hAnsi="Univers-PL"/>
      <w:i/>
      <w:sz w:val="28"/>
    </w:rPr>
  </w:style>
  <w:style w:type="character" w:customStyle="1" w:styleId="Nagwek5Znak">
    <w:name w:val="Nagłówek 5 Znak"/>
    <w:rPr>
      <w:rFonts w:ascii="Univers-PL" w:eastAsia="Times New Roman" w:hAnsi="Univers-PL"/>
      <w:b/>
      <w:i/>
      <w:sz w:val="26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StopkaZnak">
    <w:name w:val="Stopka Znak"/>
    <w:rPr>
      <w:rFonts w:ascii="Arial" w:eastAsia="Times New Roman" w:hAnsi="Arial"/>
      <w:sz w:val="24"/>
    </w:rPr>
  </w:style>
  <w:style w:type="character" w:styleId="Hipercze">
    <w:name w:val="Hyperlink"/>
    <w:semiHidden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rPr>
      <w:rFonts w:ascii="Times New Roman" w:eastAsia="Times New Roman" w:hAnsi="Times New Roman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rPr>
      <w:rFonts w:eastAsia="Times New Roman"/>
      <w:i/>
      <w:iCs/>
      <w:sz w:val="24"/>
      <w:szCs w:val="24"/>
    </w:rPr>
  </w:style>
  <w:style w:type="paragraph" w:styleId="Tekstpodstawowy">
    <w:name w:val="Body Text"/>
    <w:basedOn w:val="Normalny"/>
    <w:semiHidden/>
    <w:pPr>
      <w:spacing w:after="0" w:line="360" w:lineRule="auto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rPr>
      <w:rFonts w:ascii="Times New Roman" w:eastAsia="Times New Roman" w:hAnsi="Times New Roman"/>
      <w:b/>
      <w:sz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sz w:val="22"/>
      <w:szCs w:val="22"/>
      <w:lang w:eastAsia="en-US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6Znak">
    <w:name w:val="Nagłówek 6 Znak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Akapitzlist1">
    <w:name w:val="Akapit z listą1"/>
    <w:basedOn w:val="Normalny"/>
    <w:pPr>
      <w:ind w:left="720"/>
    </w:pPr>
    <w:rPr>
      <w:rFonts w:eastAsia="Times New Roman"/>
    </w:rPr>
  </w:style>
  <w:style w:type="paragraph" w:customStyle="1" w:styleId="Tekstpodstawowy31">
    <w:name w:val="Tekst podstawowy 31"/>
    <w:basedOn w:val="Normalny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semiHidden/>
    <w:rPr>
      <w:sz w:val="16"/>
      <w:szCs w:val="16"/>
      <w:lang w:eastAsia="en-US"/>
    </w:r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1">
    <w:name w:val="Stopka Znak1"/>
    <w:rPr>
      <w:rFonts w:ascii="Arial" w:eastAsia="Times New Roman" w:hAnsi="Arial"/>
      <w:sz w:val="24"/>
    </w:rPr>
  </w:style>
  <w:style w:type="paragraph" w:customStyle="1" w:styleId="Tekstpodstawowywcity21">
    <w:name w:val="Tekst podstawowy wcięty 21"/>
    <w:basedOn w:val="Normalny"/>
    <w:pPr>
      <w:widowControl w:val="0"/>
      <w:suppressAutoHyphens/>
      <w:spacing w:after="120" w:line="480" w:lineRule="auto"/>
      <w:ind w:left="283"/>
    </w:pPr>
    <w:rPr>
      <w:rFonts w:ascii="Times New Roman" w:eastAsia="Tahoma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semiHidden/>
    <w:unhideWhenUsed/>
    <w:rPr>
      <w:sz w:val="20"/>
      <w:szCs w:val="20"/>
      <w:lang w:val="x-none"/>
    </w:rPr>
  </w:style>
  <w:style w:type="character" w:customStyle="1" w:styleId="TekstprzypisudolnegoZnak">
    <w:name w:val="Tekst przypisu dolnego Znak"/>
    <w:semiHidden/>
    <w:rPr>
      <w:lang w:eastAsia="en-US"/>
    </w:rPr>
  </w:style>
  <w:style w:type="character" w:customStyle="1" w:styleId="Znakiprzypiswdolnych">
    <w:name w:val="Znaki przypisów dolnych"/>
    <w:rPr>
      <w:vertAlign w:val="superscript"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Wykluczenie</vt:lpstr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Wykluczenie</dc:title>
  <dc:subject>Specyfikacja BARWICE</dc:subject>
  <dc:creator>Leszek Mierzejewski</dc:creator>
  <cp:keywords/>
  <cp:lastModifiedBy>Sylwia Wasylczyszyn</cp:lastModifiedBy>
  <cp:revision>39</cp:revision>
  <cp:lastPrinted>2013-10-04T11:23:00Z</cp:lastPrinted>
  <dcterms:created xsi:type="dcterms:W3CDTF">2019-01-28T13:34:00Z</dcterms:created>
  <dcterms:modified xsi:type="dcterms:W3CDTF">2026-02-11T11:11:00Z</dcterms:modified>
</cp:coreProperties>
</file>